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B0F41" w:rsidRPr="00FB0F41" w:rsidRDefault="00FB0F41" w:rsidP="00FB0F41">
            <w:pPr>
              <w:rPr>
                <w:rFonts w:ascii="Arial" w:hAnsi="Arial" w:cs="Arial"/>
                <w:color w:val="000000"/>
                <w:sz w:val="14"/>
                <w:szCs w:val="14"/>
              </w:rPr>
            </w:pPr>
            <w:r w:rsidRPr="00FB0F41">
              <w:rPr>
                <w:rFonts w:ascii="Arial" w:hAnsi="Arial" w:cs="Arial"/>
                <w:color w:val="000000"/>
                <w:sz w:val="14"/>
                <w:szCs w:val="14"/>
              </w:rPr>
              <w:t>Affidam</w:t>
            </w:r>
            <w:r w:rsidR="00901CA1">
              <w:rPr>
                <w:rFonts w:ascii="Arial" w:hAnsi="Arial" w:cs="Arial"/>
                <w:color w:val="000000"/>
                <w:sz w:val="14"/>
                <w:szCs w:val="14"/>
              </w:rPr>
              <w:t>ento diretto</w:t>
            </w:r>
            <w:r w:rsidRPr="00FB0F41">
              <w:rPr>
                <w:rFonts w:ascii="Arial" w:hAnsi="Arial" w:cs="Arial"/>
                <w:color w:val="000000"/>
                <w:sz w:val="14"/>
                <w:szCs w:val="14"/>
              </w:rPr>
              <w:t xml:space="preserve"> ex art. 1 comma 2 lett. a) del D.L. n. 76/202</w:t>
            </w:r>
            <w:r w:rsidR="00901CA1">
              <w:rPr>
                <w:rFonts w:ascii="Arial" w:hAnsi="Arial" w:cs="Arial"/>
                <w:color w:val="000000"/>
                <w:sz w:val="14"/>
                <w:szCs w:val="14"/>
              </w:rPr>
              <w:t xml:space="preserve">0, per la fornitura annuale </w:t>
            </w:r>
            <w:r w:rsidR="00E40B45">
              <w:rPr>
                <w:rFonts w:ascii="Arial" w:hAnsi="Arial" w:cs="Arial"/>
                <w:color w:val="000000"/>
                <w:sz w:val="14"/>
                <w:szCs w:val="14"/>
              </w:rPr>
              <w:t xml:space="preserve">in somministrazione </w:t>
            </w:r>
            <w:r w:rsidR="00D55440">
              <w:rPr>
                <w:rFonts w:ascii="Arial" w:hAnsi="Arial" w:cs="Arial"/>
                <w:color w:val="000000"/>
                <w:sz w:val="14"/>
                <w:szCs w:val="14"/>
              </w:rPr>
              <w:t>di cancelleria varia</w:t>
            </w:r>
            <w:r w:rsidR="00901CA1">
              <w:rPr>
                <w:rFonts w:ascii="Arial" w:hAnsi="Arial" w:cs="Arial"/>
                <w:color w:val="000000"/>
                <w:sz w:val="14"/>
                <w:szCs w:val="14"/>
              </w:rPr>
              <w:t xml:space="preserve"> - </w:t>
            </w:r>
            <w:r w:rsidRPr="00FB0F41">
              <w:rPr>
                <w:rFonts w:ascii="Arial" w:hAnsi="Arial" w:cs="Arial"/>
                <w:color w:val="000000"/>
                <w:sz w:val="14"/>
                <w:szCs w:val="14"/>
              </w:rPr>
              <w:t xml:space="preserve">GARA n. </w:t>
            </w:r>
            <w:r w:rsidR="00D55440">
              <w:rPr>
                <w:rFonts w:ascii="Arial" w:hAnsi="Arial" w:cs="Arial"/>
                <w:color w:val="000000"/>
                <w:sz w:val="14"/>
                <w:szCs w:val="14"/>
              </w:rPr>
              <w:t>2021-314</w:t>
            </w:r>
            <w:r w:rsidRPr="00FB0F41">
              <w:rPr>
                <w:rFonts w:ascii="Arial" w:hAnsi="Arial" w:cs="Arial"/>
                <w:color w:val="000000"/>
                <w:sz w:val="14"/>
                <w:szCs w:val="14"/>
              </w:rPr>
              <w:t xml:space="preserve"> – BAS</w:t>
            </w:r>
          </w:p>
          <w:p w:rsidR="00FB0F41" w:rsidRPr="00FB0F41" w:rsidRDefault="00FB0F41" w:rsidP="00FB0F41">
            <w:pPr>
              <w:pStyle w:val="Titolo5"/>
              <w:rPr>
                <w:rFonts w:ascii="Arial" w:eastAsia="Calibri" w:hAnsi="Arial" w:cs="Arial"/>
                <w:color w:val="000000"/>
                <w:sz w:val="14"/>
                <w:szCs w:val="14"/>
              </w:rPr>
            </w:pPr>
          </w:p>
          <w:p w:rsidR="007D05C3" w:rsidRPr="00D9067B" w:rsidRDefault="007D05C3" w:rsidP="00FB0F41">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B0F41" w:rsidRPr="00AD2054" w:rsidRDefault="00AD2054" w:rsidP="00FB0F41">
            <w:pPr>
              <w:rPr>
                <w:rFonts w:ascii="Arial" w:hAnsi="Arial" w:cs="Arial"/>
                <w:color w:val="000000"/>
                <w:sz w:val="14"/>
                <w:szCs w:val="14"/>
              </w:rPr>
            </w:pPr>
            <w:r w:rsidRPr="00AD2054">
              <w:rPr>
                <w:rFonts w:ascii="Arial" w:hAnsi="Arial" w:cs="Arial"/>
                <w:sz w:val="14"/>
                <w:szCs w:val="14"/>
              </w:rPr>
              <w:t>9045749438</w:t>
            </w:r>
          </w:p>
          <w:p w:rsidR="00134C80" w:rsidRPr="00FB0F41" w:rsidRDefault="00134C80" w:rsidP="00237DE6">
            <w:pPr>
              <w:rPr>
                <w:rFonts w:ascii="Arial" w:hAnsi="Arial" w:cs="Arial"/>
                <w:color w:val="auto"/>
                <w:sz w:val="16"/>
                <w:szCs w:val="16"/>
              </w:rPr>
            </w:pPr>
            <w:bookmarkStart w:id="0" w:name="_GoBack"/>
            <w:bookmarkEnd w:id="0"/>
          </w:p>
          <w:p w:rsidR="00A23B3E" w:rsidRPr="00FB0F41"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D2054">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04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01CA1"/>
    <w:rsid w:val="009228DF"/>
    <w:rsid w:val="00934658"/>
    <w:rsid w:val="009557F2"/>
    <w:rsid w:val="009644B4"/>
    <w:rsid w:val="009B7B07"/>
    <w:rsid w:val="009E204E"/>
    <w:rsid w:val="009F1511"/>
    <w:rsid w:val="009F2D2E"/>
    <w:rsid w:val="00A23B3E"/>
    <w:rsid w:val="00A30CBB"/>
    <w:rsid w:val="00A46950"/>
    <w:rsid w:val="00AA2252"/>
    <w:rsid w:val="00AA5F93"/>
    <w:rsid w:val="00AD2054"/>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55440"/>
    <w:rsid w:val="00D64744"/>
    <w:rsid w:val="00D76F2D"/>
    <w:rsid w:val="00D9067B"/>
    <w:rsid w:val="00D92A41"/>
    <w:rsid w:val="00D93877"/>
    <w:rsid w:val="00DA7329"/>
    <w:rsid w:val="00DC7C49"/>
    <w:rsid w:val="00DE4996"/>
    <w:rsid w:val="00E0264E"/>
    <w:rsid w:val="00E24518"/>
    <w:rsid w:val="00E40B45"/>
    <w:rsid w:val="00E7111E"/>
    <w:rsid w:val="00E775C2"/>
    <w:rsid w:val="00E85D0A"/>
    <w:rsid w:val="00EA255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0F41"/>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4:docId w14:val="657C061B"/>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07032-6975-4826-A813-EE980641A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6373</Words>
  <Characters>36332</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Michela2 Pozza</cp:lastModifiedBy>
  <cp:revision>35</cp:revision>
  <cp:lastPrinted>2016-07-15T13:50:00Z</cp:lastPrinted>
  <dcterms:created xsi:type="dcterms:W3CDTF">2018-12-24T12:03:00Z</dcterms:created>
  <dcterms:modified xsi:type="dcterms:W3CDTF">2021-12-28T13:34:00Z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